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DD2BC3" w:rsidRDefault="005744CC" w:rsidP="00BE0AAA">
      <w:pPr>
        <w:jc w:val="center"/>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t xml:space="preserve">               ____</w:t>
      </w:r>
      <w:r w:rsidR="00BE0AAA" w:rsidRPr="00DD2BC3">
        <w:rPr>
          <w:sz w:val="22"/>
          <w:szCs w:val="22"/>
        </w:rPr>
        <w:t>__________20</w:t>
      </w:r>
      <w:r w:rsidRPr="00DD2BC3">
        <w:rPr>
          <w:sz w:val="22"/>
          <w:szCs w:val="22"/>
        </w:rPr>
        <w:t>20</w:t>
      </w:r>
    </w:p>
    <w:p w:rsidR="00BE0AAA" w:rsidRPr="00DD2BC3" w:rsidRDefault="00BE0AAA" w:rsidP="00BE0AAA">
      <w:pPr>
        <w:tabs>
          <w:tab w:val="left" w:pos="1418"/>
        </w:tabs>
        <w:rPr>
          <w:b/>
          <w:sz w:val="22"/>
          <w:szCs w:val="22"/>
        </w:rPr>
      </w:pPr>
    </w:p>
    <w:p w:rsidR="00BE0AAA" w:rsidRPr="00DD2BC3" w:rsidRDefault="00F921AA" w:rsidP="00BE0AAA">
      <w:pPr>
        <w:widowControl w:val="0"/>
        <w:tabs>
          <w:tab w:val="left" w:pos="1418"/>
        </w:tabs>
        <w:autoSpaceDE w:val="0"/>
        <w:ind w:firstLine="709"/>
        <w:rPr>
          <w:sz w:val="22"/>
          <w:szCs w:val="22"/>
        </w:rPr>
      </w:pPr>
      <w:proofErr w:type="gramStart"/>
      <w:r w:rsidRPr="00DD2BC3">
        <w:rPr>
          <w:color w:val="000000"/>
          <w:sz w:val="22"/>
          <w:szCs w:val="22"/>
          <w:shd w:val="clear" w:color="auto" w:fill="FFFFFF"/>
        </w:rPr>
        <w:t>Общество с ограниченной ответственностью «УК «СИБИРСКИЙ СТАНДАРТ»</w:t>
      </w:r>
      <w:r w:rsidRPr="00DD2BC3">
        <w:rPr>
          <w:sz w:val="22"/>
          <w:szCs w:val="22"/>
        </w:rPr>
        <w:t xml:space="preserve">, именуемое в дальнейшем </w:t>
      </w:r>
      <w:r w:rsidRPr="00DD2BC3">
        <w:rPr>
          <w:b/>
          <w:sz w:val="22"/>
          <w:szCs w:val="22"/>
        </w:rPr>
        <w:t>«Заказчик»</w:t>
      </w:r>
      <w:r w:rsidRPr="00DD2BC3">
        <w:rPr>
          <w:sz w:val="22"/>
          <w:szCs w:val="22"/>
        </w:rPr>
        <w:t xml:space="preserve">, в лице </w:t>
      </w:r>
      <w:r w:rsidRPr="00DD2BC3">
        <w:rPr>
          <w:rFonts w:eastAsia="Calibri"/>
          <w:sz w:val="22"/>
          <w:szCs w:val="22"/>
        </w:rPr>
        <w:t xml:space="preserve">директора Седова Фёдора </w:t>
      </w:r>
      <w:r>
        <w:rPr>
          <w:rFonts w:eastAsia="Calibri"/>
          <w:sz w:val="22"/>
          <w:szCs w:val="22"/>
        </w:rPr>
        <w:t>Геннадьевича</w:t>
      </w:r>
      <w:r w:rsidRPr="00DD2BC3">
        <w:rPr>
          <w:rFonts w:eastAsia="Calibri"/>
          <w:sz w:val="22"/>
          <w:szCs w:val="22"/>
        </w:rPr>
        <w:t>, действующего на основании Устава</w:t>
      </w:r>
      <w:r w:rsidRPr="00DD2BC3">
        <w:rPr>
          <w:sz w:val="22"/>
          <w:szCs w:val="22"/>
        </w:rPr>
        <w:t>, с одной стороны</w:t>
      </w:r>
      <w:r w:rsidR="00BE0AAA" w:rsidRPr="00DD2BC3">
        <w:rPr>
          <w:sz w:val="22"/>
          <w:szCs w:val="22"/>
        </w:rPr>
        <w:t xml:space="preserve">, и ____________________________, именуем____ в дальнейшем </w:t>
      </w:r>
      <w:r w:rsidR="00BE0AAA" w:rsidRPr="00DD2BC3">
        <w:rPr>
          <w:b/>
          <w:sz w:val="22"/>
          <w:szCs w:val="22"/>
        </w:rPr>
        <w:t>«Подрядчик»,</w:t>
      </w:r>
      <w:r w:rsidR="00BE0AAA" w:rsidRPr="00DD2BC3">
        <w:rPr>
          <w:sz w:val="22"/>
          <w:szCs w:val="22"/>
        </w:rPr>
        <w:t xml:space="preserve"> в лице ______________, </w:t>
      </w:r>
      <w:proofErr w:type="spellStart"/>
      <w:r w:rsidR="00BE0AAA" w:rsidRPr="00DD2BC3">
        <w:rPr>
          <w:sz w:val="22"/>
          <w:szCs w:val="22"/>
        </w:rPr>
        <w:t>действующ</w:t>
      </w:r>
      <w:proofErr w:type="spellEnd"/>
      <w:r w:rsidR="00BE0AAA" w:rsidRPr="00DD2BC3">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sidRPr="00DD2BC3">
        <w:rPr>
          <w:sz w:val="22"/>
          <w:szCs w:val="22"/>
        </w:rPr>
        <w:t>и проведении отбора подрядных организаций</w:t>
      </w:r>
      <w:r w:rsidR="00BE0AAA" w:rsidRPr="00DD2BC3">
        <w:rPr>
          <w:sz w:val="22"/>
          <w:szCs w:val="22"/>
        </w:rPr>
        <w:t xml:space="preserve"> (п</w:t>
      </w:r>
      <w:r w:rsidR="00283B45" w:rsidRPr="00DD2BC3">
        <w:rPr>
          <w:sz w:val="22"/>
          <w:szCs w:val="22"/>
        </w:rPr>
        <w:t>ротокол ______</w:t>
      </w:r>
      <w:r w:rsidR="00BE0AAA" w:rsidRPr="00DD2BC3">
        <w:rPr>
          <w:sz w:val="22"/>
          <w:szCs w:val="22"/>
        </w:rPr>
        <w:t>) заключили настоящий</w:t>
      </w:r>
      <w:proofErr w:type="gramEnd"/>
      <w:r w:rsidR="00BE0AAA" w:rsidRPr="00DD2BC3">
        <w:rPr>
          <w:sz w:val="22"/>
          <w:szCs w:val="22"/>
        </w:rPr>
        <w:t xml:space="preserve"> договор подряда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1.1. </w:t>
      </w:r>
      <w:proofErr w:type="gramStart"/>
      <w:r w:rsidRPr="00DD2BC3">
        <w:rPr>
          <w:sz w:val="22"/>
          <w:szCs w:val="22"/>
        </w:rPr>
        <w:t xml:space="preserve">Подрядчик обязуется для Заказчика выполнить работы </w:t>
      </w:r>
      <w:r w:rsidR="00E43E6C" w:rsidRPr="00DD2BC3">
        <w:rPr>
          <w:sz w:val="22"/>
          <w:szCs w:val="22"/>
        </w:rPr>
        <w:t xml:space="preserve">по благоустройству дворовой территории многоквартирного дома по </w:t>
      </w:r>
      <w:r w:rsidR="00467816" w:rsidRPr="00DD2BC3">
        <w:rPr>
          <w:sz w:val="22"/>
          <w:szCs w:val="22"/>
        </w:rPr>
        <w:t xml:space="preserve">ул. </w:t>
      </w:r>
      <w:r w:rsidR="00F921AA">
        <w:rPr>
          <w:sz w:val="22"/>
          <w:szCs w:val="22"/>
        </w:rPr>
        <w:t>Микрорайон, д.3</w:t>
      </w:r>
      <w:r w:rsidR="00E43E6C" w:rsidRPr="00DD2BC3">
        <w:rPr>
          <w:sz w:val="22"/>
          <w:szCs w:val="22"/>
        </w:rPr>
        <w:t xml:space="preserve"> 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w:t>
      </w:r>
      <w:proofErr w:type="gramEnd"/>
      <w:r w:rsidRPr="00DD2BC3">
        <w:rPr>
          <w:sz w:val="22"/>
          <w:szCs w:val="22"/>
        </w:rPr>
        <w:t xml:space="preserve">, </w:t>
      </w:r>
      <w:proofErr w:type="gramStart"/>
      <w:r w:rsidRPr="00DD2BC3">
        <w:rPr>
          <w:sz w:val="22"/>
          <w:szCs w:val="22"/>
        </w:rPr>
        <w:t>предусмотренных</w:t>
      </w:r>
      <w:proofErr w:type="gramEnd"/>
      <w:r w:rsidRPr="00DD2BC3">
        <w:rPr>
          <w:sz w:val="22"/>
          <w:szCs w:val="22"/>
        </w:rPr>
        <w:t xml:space="preserve">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на 2018 - 202</w:t>
      </w:r>
      <w:r w:rsidR="00BF3DE9" w:rsidRPr="00DD2BC3">
        <w:rPr>
          <w:sz w:val="22"/>
          <w:szCs w:val="22"/>
        </w:rPr>
        <w:t>4</w:t>
      </w:r>
      <w:r w:rsidRPr="00DD2BC3">
        <w:rPr>
          <w:sz w:val="22"/>
          <w:szCs w:val="22"/>
        </w:rPr>
        <w:t xml:space="preserve"> годы»,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2.4. 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DD2BC3" w:rsidRDefault="00BE0AAA" w:rsidP="00BE0AAA">
      <w:pPr>
        <w:widowControl w:val="0"/>
        <w:autoSpaceDE w:val="0"/>
        <w:autoSpaceDN w:val="0"/>
        <w:adjustRightInd w:val="0"/>
        <w:ind w:firstLine="709"/>
        <w:outlineLvl w:val="0"/>
        <w:rPr>
          <w:sz w:val="22"/>
          <w:szCs w:val="22"/>
        </w:rPr>
      </w:pP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DD2BC3"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E43E6C" w:rsidRPr="00DD2BC3">
        <w:rPr>
          <w:bCs/>
          <w:color w:val="000000"/>
          <w:sz w:val="22"/>
          <w:szCs w:val="22"/>
        </w:rPr>
        <w:t>Новосибирская область,</w:t>
      </w:r>
      <w:r w:rsidR="00E43E6C" w:rsidRPr="00DD2BC3">
        <w:rPr>
          <w:color w:val="000000"/>
          <w:sz w:val="22"/>
          <w:szCs w:val="22"/>
        </w:rPr>
        <w:t xml:space="preserve"> г. Бердск, дворовая территория многоквартирного дома: </w:t>
      </w:r>
      <w:r w:rsidR="00467816" w:rsidRPr="00DD2BC3">
        <w:rPr>
          <w:color w:val="000000"/>
          <w:sz w:val="22"/>
          <w:szCs w:val="22"/>
        </w:rPr>
        <w:t xml:space="preserve">ул. </w:t>
      </w:r>
      <w:r w:rsidR="00F921AA">
        <w:rPr>
          <w:color w:val="000000"/>
          <w:sz w:val="22"/>
          <w:szCs w:val="22"/>
        </w:rPr>
        <w:t>Микрорайон, д.3</w:t>
      </w:r>
      <w:r w:rsidR="00436690" w:rsidRPr="00DD2BC3">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732FC5" w:rsidRDefault="00732FC5" w:rsidP="00732FC5">
      <w:pPr>
        <w:shd w:val="clear" w:color="auto" w:fill="FFFFFF"/>
        <w:tabs>
          <w:tab w:val="left" w:pos="1418"/>
        </w:tabs>
        <w:spacing w:line="264" w:lineRule="auto"/>
        <w:ind w:firstLine="709"/>
        <w:rPr>
          <w:color w:val="000000"/>
          <w:sz w:val="22"/>
          <w:szCs w:val="22"/>
        </w:rPr>
      </w:pPr>
      <w:r>
        <w:rPr>
          <w:color w:val="000000"/>
          <w:sz w:val="22"/>
          <w:szCs w:val="22"/>
        </w:rPr>
        <w:t xml:space="preserve">- начало выполнения работ – при наступлении благоприятных погодных условий, но не позднее 01.05.2021 г, </w:t>
      </w:r>
    </w:p>
    <w:p w:rsidR="00732FC5" w:rsidRDefault="00732FC5" w:rsidP="00732FC5">
      <w:pPr>
        <w:shd w:val="clear" w:color="auto" w:fill="FFFFFF"/>
        <w:tabs>
          <w:tab w:val="left" w:pos="1418"/>
        </w:tabs>
        <w:spacing w:line="264" w:lineRule="auto"/>
        <w:ind w:firstLine="709"/>
        <w:rPr>
          <w:color w:val="000000"/>
          <w:sz w:val="22"/>
          <w:szCs w:val="22"/>
        </w:rPr>
      </w:pPr>
      <w:r>
        <w:rPr>
          <w:color w:val="000000"/>
          <w:sz w:val="22"/>
          <w:szCs w:val="22"/>
        </w:rPr>
        <w:t>- окончание работ - 01.07.2021 г. (с учетом приемки-сдачи выполненных работ).</w:t>
      </w:r>
    </w:p>
    <w:p w:rsidR="00732FC5" w:rsidRDefault="00732FC5" w:rsidP="00732FC5">
      <w:pPr>
        <w:shd w:val="clear" w:color="auto" w:fill="FFFFFF"/>
        <w:tabs>
          <w:tab w:val="left" w:pos="1418"/>
        </w:tabs>
        <w:spacing w:line="264" w:lineRule="auto"/>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4.7. Подрядчик осуществляет отбор проб с оформлением соответствующего акта на каждый вид работ и предоставляет официальные лабораторные заключения.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DD2BC3" w:rsidRDefault="00BE0AAA" w:rsidP="00BE0AAA">
      <w:pPr>
        <w:pStyle w:val="310"/>
        <w:tabs>
          <w:tab w:val="left" w:pos="1418"/>
        </w:tabs>
        <w:ind w:left="0" w:firstLine="709"/>
        <w:rPr>
          <w:sz w:val="22"/>
          <w:szCs w:val="22"/>
        </w:rPr>
      </w:pPr>
      <w:r w:rsidRPr="00DD2BC3">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DD2BC3">
        <w:rPr>
          <w:sz w:val="22"/>
          <w:szCs w:val="22"/>
        </w:rPr>
        <w:lastRenderedPageBreak/>
        <w:t>(одного)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5.4.9. Вести с момента начала работ на объекте и до их завершения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w:t>
      </w:r>
      <w:r w:rsidRPr="00DD2BC3">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5.4.20. Предоставить обеспечение исполнения Договора.</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DD2BC3" w:rsidRDefault="00BE0AAA" w:rsidP="00BE0AAA">
      <w:pPr>
        <w:widowControl w:val="0"/>
        <w:tabs>
          <w:tab w:val="left" w:pos="1418"/>
        </w:tabs>
        <w:autoSpaceDE w:val="0"/>
        <w:ind w:firstLine="709"/>
        <w:rPr>
          <w:sz w:val="22"/>
          <w:szCs w:val="22"/>
        </w:rPr>
      </w:pPr>
      <w:r w:rsidRPr="00DD2BC3">
        <w:rPr>
          <w:sz w:val="22"/>
          <w:szCs w:val="22"/>
        </w:rPr>
        <w:t>6.2. Гарантийный срок на выполненные по Договору Работы составляет ___________________с даты подписания Сторонами акта приемки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DD2BC3">
        <w:rPr>
          <w:sz w:val="22"/>
          <w:szCs w:val="22"/>
        </w:rPr>
        <w:lastRenderedPageBreak/>
        <w:t xml:space="preserve">устранения выявленных дефектов, устранения недостатков.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DD2BC3" w:rsidRDefault="00BE0AAA" w:rsidP="00BE0AAA">
      <w:pPr>
        <w:tabs>
          <w:tab w:val="left" w:pos="1418"/>
        </w:tabs>
        <w:ind w:firstLine="709"/>
        <w:rPr>
          <w:sz w:val="22"/>
          <w:szCs w:val="22"/>
        </w:rPr>
      </w:pPr>
      <w:r w:rsidRPr="00DD2BC3">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6.5. Подрядчик в течение гарантийного срока:</w:t>
      </w:r>
    </w:p>
    <w:p w:rsidR="00BE0AAA" w:rsidRPr="00DD2BC3" w:rsidRDefault="00BE0AAA" w:rsidP="00BE0AAA">
      <w:pPr>
        <w:widowControl w:val="0"/>
        <w:tabs>
          <w:tab w:val="left" w:pos="1418"/>
        </w:tabs>
        <w:ind w:firstLine="709"/>
        <w:rPr>
          <w:sz w:val="22"/>
          <w:szCs w:val="22"/>
        </w:rPr>
      </w:pPr>
      <w:r w:rsidRPr="00DD2BC3">
        <w:rPr>
          <w:bCs/>
          <w:sz w:val="22"/>
          <w:szCs w:val="22"/>
        </w:rPr>
        <w:t xml:space="preserve">- </w:t>
      </w:r>
      <w:r w:rsidRPr="00DD2BC3">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DD2BC3" w:rsidRDefault="00BE0AAA" w:rsidP="00BE0AAA">
      <w:pPr>
        <w:widowControl w:val="0"/>
        <w:tabs>
          <w:tab w:val="left" w:pos="1418"/>
        </w:tabs>
        <w:ind w:firstLine="709"/>
        <w:rPr>
          <w:sz w:val="22"/>
          <w:szCs w:val="22"/>
        </w:rPr>
      </w:pPr>
      <w:r w:rsidRPr="00DD2BC3">
        <w:rPr>
          <w:sz w:val="22"/>
          <w:szCs w:val="22"/>
        </w:rPr>
        <w:t>- осуществляет объезд участков, находящихся на гарантии, с целью контроля за состоянием дорожного покрытия и выявления возникших дефектов не реже 2 раз в год;</w:t>
      </w:r>
    </w:p>
    <w:p w:rsidR="00BE0AAA" w:rsidRPr="00DD2BC3" w:rsidRDefault="00BE0AAA" w:rsidP="00BE0AAA">
      <w:pPr>
        <w:widowControl w:val="0"/>
        <w:tabs>
          <w:tab w:val="left" w:pos="1418"/>
        </w:tabs>
        <w:ind w:firstLine="709"/>
        <w:rPr>
          <w:sz w:val="22"/>
          <w:szCs w:val="22"/>
        </w:rPr>
      </w:pPr>
      <w:r w:rsidRPr="00DD2BC3">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lastRenderedPageBreak/>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DD2BC3" w:rsidRDefault="00BE0AAA" w:rsidP="00BE0AAA">
      <w:pPr>
        <w:tabs>
          <w:tab w:val="left" w:pos="1418"/>
        </w:tabs>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694087" w:rsidRPr="00720C24">
        <w:rPr>
          <w:b/>
          <w:sz w:val="22"/>
          <w:szCs w:val="22"/>
        </w:rPr>
        <w:t>272</w:t>
      </w:r>
      <w:r w:rsidR="00694087">
        <w:rPr>
          <w:b/>
          <w:sz w:val="22"/>
          <w:szCs w:val="22"/>
        </w:rPr>
        <w:t> </w:t>
      </w:r>
      <w:r w:rsidR="00694087" w:rsidRPr="00720C24">
        <w:rPr>
          <w:b/>
          <w:sz w:val="22"/>
          <w:szCs w:val="22"/>
        </w:rPr>
        <w:t>520</w:t>
      </w:r>
      <w:r w:rsidR="00694087">
        <w:rPr>
          <w:b/>
          <w:sz w:val="22"/>
          <w:szCs w:val="22"/>
        </w:rPr>
        <w:t>,</w:t>
      </w:r>
      <w:r w:rsidR="00694087" w:rsidRPr="00720C24">
        <w:rPr>
          <w:b/>
          <w:sz w:val="22"/>
          <w:szCs w:val="22"/>
        </w:rPr>
        <w:t>60</w:t>
      </w:r>
      <w:r w:rsidR="00694087">
        <w:rPr>
          <w:b/>
          <w:sz w:val="22"/>
          <w:szCs w:val="22"/>
        </w:rPr>
        <w:t xml:space="preserve"> </w:t>
      </w:r>
      <w:r w:rsidR="00694087" w:rsidRPr="006938F1">
        <w:rPr>
          <w:b/>
          <w:sz w:val="22"/>
          <w:szCs w:val="22"/>
        </w:rPr>
        <w:t>рубл</w:t>
      </w:r>
      <w:r w:rsidR="00694087">
        <w:rPr>
          <w:b/>
          <w:sz w:val="22"/>
          <w:szCs w:val="22"/>
        </w:rPr>
        <w:t>ей</w:t>
      </w:r>
      <w:r w:rsidR="00694087" w:rsidRPr="006938F1">
        <w:rPr>
          <w:sz w:val="22"/>
          <w:szCs w:val="22"/>
        </w:rPr>
        <w:t xml:space="preserve"> (</w:t>
      </w:r>
      <w:r w:rsidR="00694087">
        <w:rPr>
          <w:sz w:val="22"/>
          <w:szCs w:val="22"/>
        </w:rPr>
        <w:t>двести семьдесят две тысячи пятьсот двадцать рублей 60 копеек</w:t>
      </w:r>
      <w:r w:rsidR="00694087" w:rsidRPr="006938F1">
        <w:rPr>
          <w:sz w:val="22"/>
          <w:szCs w:val="22"/>
        </w:rPr>
        <w:t>)</w:t>
      </w:r>
      <w:r w:rsidR="00694087">
        <w:rPr>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по 01.02.202</w:t>
      </w:r>
      <w:r w:rsidR="000E787F">
        <w:rPr>
          <w:sz w:val="22"/>
          <w:szCs w:val="22"/>
        </w:rPr>
        <w:t>2</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lastRenderedPageBreak/>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9.2. Договор действует </w:t>
      </w:r>
      <w:r w:rsidR="00D31BD9" w:rsidRPr="00DD2BC3">
        <w:rPr>
          <w:sz w:val="22"/>
          <w:szCs w:val="22"/>
        </w:rPr>
        <w:t>по 31.12.20</w:t>
      </w:r>
      <w:r w:rsidR="008145AA" w:rsidRPr="00DD2BC3">
        <w:rPr>
          <w:sz w:val="22"/>
          <w:szCs w:val="22"/>
        </w:rPr>
        <w:t>2</w:t>
      </w:r>
      <w:r w:rsidR="00B00164">
        <w:rPr>
          <w:sz w:val="22"/>
          <w:szCs w:val="22"/>
        </w:rPr>
        <w:t>1</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9.4. Заказчик вправе обратиться </w:t>
      </w:r>
      <w:proofErr w:type="gramStart"/>
      <w:r w:rsidRPr="00DD2BC3">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D2BC3">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9.4.1. при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в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в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Pr="00DD2BC3">
        <w:rPr>
          <w:iCs/>
          <w:sz w:val="22"/>
          <w:szCs w:val="22"/>
        </w:rPr>
        <w:t xml:space="preserve">в любое время до сдачи Заказчику результата Работы, уплатив </w:t>
      </w:r>
      <w:proofErr w:type="gramStart"/>
      <w:r w:rsidRPr="00DD2BC3">
        <w:rPr>
          <w:iCs/>
          <w:sz w:val="22"/>
          <w:szCs w:val="22"/>
        </w:rPr>
        <w:t>Подрядчику</w:t>
      </w:r>
      <w:proofErr w:type="gramEnd"/>
      <w:r w:rsidRPr="00DD2BC3">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Pr="00DD2BC3">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r w:rsidRPr="00DD2BC3">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DD2BC3" w:rsidRDefault="00BE0AAA" w:rsidP="00BE0AAA">
      <w:pPr>
        <w:tabs>
          <w:tab w:val="left" w:pos="1418"/>
        </w:tabs>
        <w:autoSpaceDE w:val="0"/>
        <w:ind w:firstLine="709"/>
        <w:rPr>
          <w:iCs/>
          <w:sz w:val="22"/>
          <w:szCs w:val="22"/>
        </w:rPr>
      </w:pPr>
      <w:r w:rsidRPr="00DD2BC3">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 xml:space="preserve">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w:t>
      </w:r>
      <w:r w:rsidRPr="00DD2BC3">
        <w:rPr>
          <w:sz w:val="22"/>
          <w:szCs w:val="22"/>
        </w:rPr>
        <w:lastRenderedPageBreak/>
        <w:t>заключени</w:t>
      </w:r>
      <w:proofErr w:type="gramStart"/>
      <w:r w:rsidRPr="00DD2BC3">
        <w:rPr>
          <w:sz w:val="22"/>
          <w:szCs w:val="22"/>
        </w:rPr>
        <w:t>и</w:t>
      </w:r>
      <w:proofErr w:type="gramEnd"/>
      <w:r w:rsidRPr="00DD2BC3">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9.8. </w:t>
      </w:r>
      <w:proofErr w:type="gramStart"/>
      <w:r w:rsidRPr="00DD2BC3">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DD2BC3">
        <w:rPr>
          <w:sz w:val="22"/>
          <w:szCs w:val="22"/>
        </w:rPr>
        <w:t xml:space="preserve"> и доставки, </w:t>
      </w:r>
      <w:proofErr w:type="gramStart"/>
      <w:r w:rsidRPr="00DD2BC3">
        <w:rPr>
          <w:sz w:val="22"/>
          <w:szCs w:val="22"/>
        </w:rPr>
        <w:t>обеспечивающих</w:t>
      </w:r>
      <w:proofErr w:type="gramEnd"/>
      <w:r w:rsidRPr="00DD2BC3">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D2BC3">
        <w:rPr>
          <w:sz w:val="22"/>
          <w:szCs w:val="22"/>
        </w:rPr>
        <w:t>с даты размещения</w:t>
      </w:r>
      <w:proofErr w:type="gramEnd"/>
      <w:r w:rsidRPr="00DD2BC3">
        <w:rPr>
          <w:sz w:val="22"/>
          <w:szCs w:val="22"/>
        </w:rPr>
        <w:t xml:space="preserve">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w:t>
      </w:r>
      <w:proofErr w:type="gramStart"/>
      <w:r w:rsidRPr="00DD2BC3">
        <w:rPr>
          <w:sz w:val="22"/>
          <w:szCs w:val="22"/>
        </w:rPr>
        <w:t>силу</w:t>
      </w:r>
      <w:proofErr w:type="gramEnd"/>
      <w:r w:rsidRPr="00DD2BC3">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w:t>
      </w:r>
      <w:proofErr w:type="gramStart"/>
      <w:r w:rsidRPr="00DD2BC3">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DD2BC3">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11.4. При исполнении Договора не допускается перемена Подрядчика, за исключением случаев, </w:t>
      </w:r>
      <w:r w:rsidRPr="00DD2BC3">
        <w:rPr>
          <w:sz w:val="22"/>
          <w:szCs w:val="22"/>
        </w:rPr>
        <w:lastRenderedPageBreak/>
        <w:t>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B716A7">
        <w:trPr>
          <w:jc w:val="center"/>
        </w:trPr>
        <w:tc>
          <w:tcPr>
            <w:tcW w:w="4928" w:type="dxa"/>
          </w:tcPr>
          <w:p w:rsidR="00B256C2" w:rsidRPr="006077FB" w:rsidRDefault="00B256C2" w:rsidP="00B256C2">
            <w:pPr>
              <w:widowControl w:val="0"/>
              <w:tabs>
                <w:tab w:val="left" w:pos="1418"/>
              </w:tabs>
              <w:jc w:val="center"/>
              <w:rPr>
                <w:bCs/>
              </w:rPr>
            </w:pPr>
            <w:r w:rsidRPr="006077FB">
              <w:rPr>
                <w:sz w:val="22"/>
                <w:szCs w:val="22"/>
              </w:rPr>
              <w:t>Заказчик</w:t>
            </w:r>
          </w:p>
          <w:p w:rsidR="00B20424" w:rsidRPr="00DD2BC3" w:rsidRDefault="00B20424" w:rsidP="00B20424">
            <w:pPr>
              <w:jc w:val="center"/>
              <w:outlineLvl w:val="1"/>
              <w:rPr>
                <w:rFonts w:eastAsia="Calibri"/>
              </w:rPr>
            </w:pPr>
            <w:r w:rsidRPr="00DD2BC3">
              <w:rPr>
                <w:color w:val="000000"/>
                <w:sz w:val="22"/>
                <w:szCs w:val="22"/>
                <w:shd w:val="clear" w:color="auto" w:fill="FFFFFF"/>
              </w:rPr>
              <w:t>Общество с ограниченной ответственностью  «УК «СИБИРСКИЙ СТАНДАРТ»</w:t>
            </w:r>
          </w:p>
          <w:p w:rsidR="00B20424" w:rsidRPr="00DD2BC3" w:rsidRDefault="00B20424" w:rsidP="00B20424">
            <w:pPr>
              <w:rPr>
                <w:bCs/>
              </w:rPr>
            </w:pPr>
          </w:p>
          <w:p w:rsidR="00B20424" w:rsidRPr="0030565E" w:rsidRDefault="00B20424" w:rsidP="00B20424">
            <w:pPr>
              <w:rPr>
                <w:rFonts w:eastAsia="Calibri"/>
                <w:color w:val="000000" w:themeColor="text1"/>
              </w:rPr>
            </w:pPr>
            <w:r w:rsidRPr="0030565E">
              <w:rPr>
                <w:rFonts w:eastAsia="Calibri"/>
                <w:color w:val="000000" w:themeColor="text1"/>
                <w:sz w:val="22"/>
                <w:szCs w:val="22"/>
              </w:rPr>
              <w:t>Адрес места нахождения:</w:t>
            </w:r>
          </w:p>
          <w:p w:rsidR="00B20424" w:rsidRPr="0030565E" w:rsidRDefault="00B20424" w:rsidP="00B20424">
            <w:pPr>
              <w:rPr>
                <w:rFonts w:eastAsia="Calibri"/>
                <w:color w:val="000000" w:themeColor="text1"/>
              </w:rPr>
            </w:pPr>
            <w:r w:rsidRPr="0030565E">
              <w:rPr>
                <w:rFonts w:eastAsia="Calibri"/>
                <w:color w:val="000000" w:themeColor="text1"/>
                <w:sz w:val="22"/>
                <w:szCs w:val="22"/>
              </w:rPr>
              <w:t>633009, Новосибирская область, г. Бердск, ул. Рогачёва, дом 5</w:t>
            </w:r>
          </w:p>
          <w:p w:rsidR="00B20424" w:rsidRPr="0030565E" w:rsidRDefault="00B20424" w:rsidP="00B20424">
            <w:pPr>
              <w:rPr>
                <w:rFonts w:eastAsia="Calibri"/>
                <w:color w:val="000000" w:themeColor="text1"/>
              </w:rPr>
            </w:pPr>
            <w:r w:rsidRPr="0030565E">
              <w:rPr>
                <w:rFonts w:eastAsia="Calibri"/>
                <w:color w:val="000000" w:themeColor="text1"/>
                <w:sz w:val="22"/>
                <w:szCs w:val="22"/>
              </w:rPr>
              <w:t>ИНН5445225537 КПП 544501001</w:t>
            </w:r>
          </w:p>
          <w:p w:rsidR="00B20424" w:rsidRPr="0030565E" w:rsidRDefault="00B20424" w:rsidP="00B20424">
            <w:pPr>
              <w:rPr>
                <w:rFonts w:eastAsia="Calibri"/>
                <w:color w:val="000000" w:themeColor="text1"/>
              </w:rPr>
            </w:pPr>
            <w:r w:rsidRPr="0030565E">
              <w:rPr>
                <w:rFonts w:eastAsia="Calibri"/>
                <w:color w:val="000000" w:themeColor="text1"/>
                <w:sz w:val="22"/>
                <w:szCs w:val="22"/>
              </w:rPr>
              <w:t xml:space="preserve">Банковские реквизиты:                     </w:t>
            </w:r>
          </w:p>
          <w:p w:rsidR="00B20424" w:rsidRPr="0030565E" w:rsidRDefault="00B20424" w:rsidP="00B20424">
            <w:pPr>
              <w:rPr>
                <w:rFonts w:eastAsia="Calibri"/>
                <w:color w:val="000000" w:themeColor="text1"/>
              </w:rPr>
            </w:pPr>
            <w:proofErr w:type="gramStart"/>
            <w:r w:rsidRPr="0030565E">
              <w:rPr>
                <w:color w:val="000000" w:themeColor="text1"/>
                <w:sz w:val="22"/>
                <w:szCs w:val="22"/>
                <w:shd w:val="clear" w:color="auto" w:fill="FFFFFF"/>
              </w:rPr>
              <w:t>р</w:t>
            </w:r>
            <w:proofErr w:type="gramEnd"/>
            <w:r w:rsidRPr="0030565E">
              <w:rPr>
                <w:color w:val="000000" w:themeColor="text1"/>
                <w:sz w:val="22"/>
                <w:szCs w:val="22"/>
                <w:shd w:val="clear" w:color="auto" w:fill="FFFFFF"/>
              </w:rPr>
              <w:t>/с  40702810909400001163</w:t>
            </w:r>
          </w:p>
          <w:p w:rsidR="00B20424" w:rsidRPr="0030565E" w:rsidRDefault="00B20424" w:rsidP="00B20424">
            <w:pPr>
              <w:rPr>
                <w:color w:val="000000" w:themeColor="text1"/>
                <w:shd w:val="clear" w:color="auto" w:fill="FFFFFF"/>
              </w:rPr>
            </w:pPr>
            <w:r w:rsidRPr="0030565E">
              <w:rPr>
                <w:rFonts w:eastAsia="Calibri"/>
                <w:color w:val="000000" w:themeColor="text1"/>
                <w:sz w:val="22"/>
                <w:szCs w:val="22"/>
              </w:rPr>
              <w:t xml:space="preserve">Банк «Левобережный» (ПАО) </w:t>
            </w:r>
          </w:p>
          <w:p w:rsidR="00B20424" w:rsidRPr="0030565E" w:rsidRDefault="00B20424" w:rsidP="00B20424">
            <w:pPr>
              <w:rPr>
                <w:color w:val="000000" w:themeColor="text1"/>
                <w:shd w:val="clear" w:color="auto" w:fill="FFFFFF"/>
              </w:rPr>
            </w:pPr>
            <w:proofErr w:type="gramStart"/>
            <w:r w:rsidRPr="0030565E">
              <w:rPr>
                <w:color w:val="000000" w:themeColor="text1"/>
                <w:sz w:val="22"/>
                <w:szCs w:val="22"/>
                <w:shd w:val="clear" w:color="auto" w:fill="FFFFFF"/>
              </w:rPr>
              <w:t>к</w:t>
            </w:r>
            <w:proofErr w:type="gramEnd"/>
            <w:r w:rsidRPr="0030565E">
              <w:rPr>
                <w:color w:val="000000" w:themeColor="text1"/>
                <w:sz w:val="22"/>
                <w:szCs w:val="22"/>
                <w:shd w:val="clear" w:color="auto" w:fill="FFFFFF"/>
              </w:rPr>
              <w:t>/счет 30101810100000000850</w:t>
            </w:r>
          </w:p>
          <w:p w:rsidR="00B20424" w:rsidRPr="0030565E" w:rsidRDefault="00B20424" w:rsidP="00B20424">
            <w:pPr>
              <w:rPr>
                <w:rFonts w:eastAsia="Calibri"/>
                <w:color w:val="000000" w:themeColor="text1"/>
              </w:rPr>
            </w:pPr>
            <w:r w:rsidRPr="0030565E">
              <w:rPr>
                <w:rFonts w:eastAsia="Calibri"/>
                <w:color w:val="000000" w:themeColor="text1"/>
                <w:sz w:val="22"/>
                <w:szCs w:val="22"/>
              </w:rPr>
              <w:t>БИК:</w:t>
            </w:r>
            <w:r w:rsidRPr="0030565E">
              <w:rPr>
                <w:color w:val="000000" w:themeColor="text1"/>
                <w:sz w:val="22"/>
                <w:szCs w:val="22"/>
                <w:shd w:val="clear" w:color="auto" w:fill="FFFFFF"/>
              </w:rPr>
              <w:t> </w:t>
            </w:r>
            <w:r w:rsidRPr="0030565E">
              <w:rPr>
                <w:rFonts w:eastAsia="Calibri"/>
                <w:color w:val="000000" w:themeColor="text1"/>
                <w:sz w:val="22"/>
                <w:szCs w:val="22"/>
              </w:rPr>
              <w:t xml:space="preserve"> 045004850</w:t>
            </w:r>
          </w:p>
          <w:p w:rsidR="00B20424" w:rsidRPr="0030565E" w:rsidRDefault="00B20424" w:rsidP="00B20424">
            <w:pPr>
              <w:rPr>
                <w:rFonts w:eastAsia="Calibri"/>
                <w:color w:val="000000" w:themeColor="text1"/>
              </w:rPr>
            </w:pPr>
            <w:r w:rsidRPr="0030565E">
              <w:rPr>
                <w:rFonts w:eastAsia="Calibri"/>
                <w:color w:val="000000" w:themeColor="text1"/>
                <w:sz w:val="22"/>
                <w:szCs w:val="22"/>
              </w:rPr>
              <w:t>ОГРН:1065445014084</w:t>
            </w:r>
          </w:p>
          <w:p w:rsidR="00B20424" w:rsidRPr="0030565E" w:rsidRDefault="00B20424" w:rsidP="00B20424">
            <w:pPr>
              <w:rPr>
                <w:rFonts w:eastAsia="Calibri"/>
                <w:color w:val="000000" w:themeColor="text1"/>
              </w:rPr>
            </w:pPr>
            <w:hyperlink r:id="rId8" w:history="1">
              <w:r w:rsidRPr="0030565E">
                <w:rPr>
                  <w:rFonts w:eastAsia="Calibri"/>
                  <w:color w:val="000000" w:themeColor="text1"/>
                  <w:sz w:val="22"/>
                  <w:szCs w:val="22"/>
                </w:rPr>
                <w:t>ОКВЭД</w:t>
              </w:r>
            </w:hyperlink>
            <w:r w:rsidRPr="0030565E">
              <w:rPr>
                <w:rFonts w:eastAsia="Calibri"/>
                <w:color w:val="000000" w:themeColor="text1"/>
                <w:sz w:val="22"/>
                <w:szCs w:val="22"/>
              </w:rPr>
              <w:t>: 68.32.1</w:t>
            </w:r>
          </w:p>
          <w:p w:rsidR="00B20424" w:rsidRPr="0030565E" w:rsidRDefault="00B20424" w:rsidP="00B20424">
            <w:pPr>
              <w:rPr>
                <w:rFonts w:eastAsia="Calibri"/>
                <w:color w:val="000000" w:themeColor="text1"/>
              </w:rPr>
            </w:pPr>
            <w:r w:rsidRPr="0030565E">
              <w:rPr>
                <w:rFonts w:eastAsia="Calibri"/>
                <w:color w:val="000000" w:themeColor="text1"/>
                <w:sz w:val="22"/>
                <w:szCs w:val="22"/>
              </w:rPr>
              <w:t>Телефон: 8(383-41)4-80-70</w:t>
            </w:r>
          </w:p>
          <w:p w:rsidR="00B20424" w:rsidRPr="0030565E" w:rsidRDefault="00B20424" w:rsidP="00B20424">
            <w:pPr>
              <w:rPr>
                <w:rFonts w:eastAsia="Calibri"/>
                <w:color w:val="000000" w:themeColor="text1"/>
              </w:rPr>
            </w:pPr>
            <w:r w:rsidRPr="0030565E">
              <w:rPr>
                <w:rFonts w:eastAsia="Calibri"/>
                <w:color w:val="000000" w:themeColor="text1"/>
                <w:sz w:val="22"/>
                <w:szCs w:val="22"/>
                <w:lang w:val="en-US"/>
              </w:rPr>
              <w:t>E</w:t>
            </w:r>
            <w:r w:rsidRPr="0030565E">
              <w:rPr>
                <w:rFonts w:eastAsia="Calibri"/>
                <w:color w:val="000000" w:themeColor="text1"/>
                <w:sz w:val="22"/>
                <w:szCs w:val="22"/>
              </w:rPr>
              <w:t>-</w:t>
            </w:r>
            <w:r w:rsidRPr="0030565E">
              <w:rPr>
                <w:rFonts w:eastAsia="Calibri"/>
                <w:color w:val="000000" w:themeColor="text1"/>
                <w:sz w:val="22"/>
                <w:szCs w:val="22"/>
                <w:lang w:val="en-US"/>
              </w:rPr>
              <w:t>mail</w:t>
            </w:r>
            <w:r w:rsidRPr="0030565E">
              <w:rPr>
                <w:rFonts w:eastAsia="Calibri"/>
                <w:color w:val="000000" w:themeColor="text1"/>
                <w:sz w:val="22"/>
                <w:szCs w:val="22"/>
              </w:rPr>
              <w:t xml:space="preserve">: </w:t>
            </w:r>
            <w:proofErr w:type="spellStart"/>
            <w:r w:rsidRPr="0030565E">
              <w:rPr>
                <w:rFonts w:eastAsia="Calibri"/>
                <w:color w:val="000000" w:themeColor="text1"/>
                <w:sz w:val="22"/>
                <w:szCs w:val="22"/>
                <w:lang w:val="en-US"/>
              </w:rPr>
              <w:t>kurandina</w:t>
            </w:r>
            <w:proofErr w:type="spellEnd"/>
            <w:r w:rsidRPr="0030565E">
              <w:rPr>
                <w:rFonts w:eastAsia="Calibri"/>
                <w:color w:val="000000" w:themeColor="text1"/>
                <w:sz w:val="22"/>
                <w:szCs w:val="22"/>
              </w:rPr>
              <w:t>_</w:t>
            </w:r>
            <w:proofErr w:type="spellStart"/>
            <w:r w:rsidRPr="0030565E">
              <w:rPr>
                <w:rFonts w:eastAsia="Calibri"/>
                <w:color w:val="000000" w:themeColor="text1"/>
                <w:sz w:val="22"/>
                <w:szCs w:val="22"/>
                <w:lang w:val="en-US"/>
              </w:rPr>
              <w:t>em</w:t>
            </w:r>
            <w:proofErr w:type="spellEnd"/>
            <w:r w:rsidRPr="0030565E">
              <w:rPr>
                <w:rFonts w:eastAsia="Calibri"/>
                <w:color w:val="000000" w:themeColor="text1"/>
                <w:sz w:val="22"/>
                <w:szCs w:val="22"/>
              </w:rPr>
              <w:t>@</w:t>
            </w:r>
            <w:r w:rsidRPr="0030565E">
              <w:rPr>
                <w:rFonts w:eastAsia="Calibri"/>
                <w:color w:val="000000" w:themeColor="text1"/>
                <w:sz w:val="22"/>
                <w:szCs w:val="22"/>
                <w:lang w:val="en-US"/>
              </w:rPr>
              <w:t>mail</w:t>
            </w:r>
            <w:r w:rsidRPr="0030565E">
              <w:rPr>
                <w:rFonts w:eastAsia="Calibri"/>
                <w:color w:val="000000" w:themeColor="text1"/>
                <w:sz w:val="22"/>
                <w:szCs w:val="22"/>
              </w:rPr>
              <w:t>.</w:t>
            </w:r>
            <w:r w:rsidRPr="0030565E">
              <w:rPr>
                <w:rFonts w:eastAsia="Calibri"/>
                <w:color w:val="000000" w:themeColor="text1"/>
                <w:sz w:val="22"/>
                <w:szCs w:val="22"/>
                <w:lang w:val="en-US"/>
              </w:rPr>
              <w:t>ru</w:t>
            </w:r>
          </w:p>
          <w:p w:rsidR="00B20424" w:rsidRPr="0030565E" w:rsidRDefault="00B20424" w:rsidP="00B20424">
            <w:pPr>
              <w:rPr>
                <w:rFonts w:eastAsia="Calibri"/>
                <w:color w:val="000000"/>
              </w:rPr>
            </w:pPr>
          </w:p>
          <w:p w:rsidR="00B20424" w:rsidRPr="0030565E" w:rsidRDefault="00B20424" w:rsidP="00B20424">
            <w:pPr>
              <w:rPr>
                <w:rFonts w:eastAsia="Calibri"/>
                <w:color w:val="000000"/>
              </w:rPr>
            </w:pPr>
            <w:r w:rsidRPr="0030565E">
              <w:rPr>
                <w:rFonts w:eastAsia="Calibri"/>
                <w:color w:val="000000"/>
                <w:sz w:val="22"/>
                <w:szCs w:val="22"/>
              </w:rPr>
              <w:t>_______________________ / Седов Ф.Г./</w:t>
            </w:r>
          </w:p>
          <w:p w:rsidR="00BE0AAA" w:rsidRPr="006077FB" w:rsidRDefault="00B20424" w:rsidP="00B20424">
            <w:r w:rsidRPr="0030565E">
              <w:rPr>
                <w:rFonts w:eastAsia="Calibri"/>
                <w:color w:val="000000"/>
                <w:sz w:val="22"/>
                <w:szCs w:val="22"/>
              </w:rPr>
              <w:t xml:space="preserve"> (подпись)  </w:t>
            </w:r>
            <w:bookmarkStart w:id="0" w:name="_GoBack"/>
            <w:r w:rsidRPr="0030565E">
              <w:rPr>
                <w:rFonts w:eastAsia="Calibri"/>
                <w:color w:val="000000"/>
                <w:sz w:val="22"/>
                <w:szCs w:val="22"/>
              </w:rPr>
              <w:t xml:space="preserve"> </w:t>
            </w:r>
            <w:bookmarkEnd w:id="0"/>
            <w:r w:rsidRPr="0030565E">
              <w:rPr>
                <w:rFonts w:eastAsia="Calibri"/>
                <w:color w:val="000000"/>
                <w:sz w:val="22"/>
                <w:szCs w:val="22"/>
              </w:rPr>
              <w:t xml:space="preserve">                     </w:t>
            </w:r>
            <w:r w:rsidRPr="0030565E">
              <w:rPr>
                <w:sz w:val="22"/>
                <w:szCs w:val="22"/>
              </w:rPr>
              <w:t xml:space="preserve">                                                                           </w:t>
            </w:r>
            <w:r>
              <w:rPr>
                <w:sz w:val="22"/>
                <w:szCs w:val="22"/>
              </w:rPr>
              <w:t xml:space="preserve">                             </w:t>
            </w:r>
          </w:p>
        </w:tc>
        <w:tc>
          <w:tcPr>
            <w:tcW w:w="5493" w:type="dxa"/>
            <w:tcBorders>
              <w:left w:val="nil"/>
            </w:tcBorders>
          </w:tcPr>
          <w:p w:rsidR="00BE0AAA" w:rsidRPr="006077FB" w:rsidRDefault="00BE0AAA" w:rsidP="00B716A7">
            <w:pPr>
              <w:tabs>
                <w:tab w:val="left" w:pos="1418"/>
              </w:tabs>
              <w:jc w:val="center"/>
            </w:pPr>
            <w:r w:rsidRPr="006077FB">
              <w:rPr>
                <w:sz w:val="22"/>
                <w:szCs w:val="22"/>
              </w:rPr>
              <w:t>Подрядчик</w:t>
            </w:r>
          </w:p>
          <w:p w:rsidR="00BE0AAA" w:rsidRPr="006077FB" w:rsidRDefault="00BE0AAA" w:rsidP="00B716A7">
            <w:pPr>
              <w:tabs>
                <w:tab w:val="left" w:pos="1418"/>
              </w:tabs>
            </w:pP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BE0AAA" w:rsidRPr="00DD2BC3" w:rsidRDefault="00BE0AAA" w:rsidP="00BE0AAA">
      <w:pPr>
        <w:widowControl w:val="0"/>
        <w:autoSpaceDE w:val="0"/>
        <w:jc w:val="center"/>
        <w:rPr>
          <w:b/>
          <w:color w:val="000000"/>
          <w:sz w:val="22"/>
          <w:szCs w:val="22"/>
        </w:rPr>
      </w:pPr>
      <w:r w:rsidRPr="00DD2BC3">
        <w:rPr>
          <w:b/>
          <w:color w:val="000000"/>
          <w:sz w:val="22"/>
          <w:szCs w:val="22"/>
        </w:rPr>
        <w:t>ТЕХНИЧЕСКОЕ ЗАДАНИЕ</w:t>
      </w:r>
    </w:p>
    <w:p w:rsidR="00BE0AAA" w:rsidRPr="00DD2BC3"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p>
          <w:p w:rsidR="00BE0AAA" w:rsidRPr="00DD2BC3" w:rsidRDefault="00BE0AAA" w:rsidP="00B716A7">
            <w:pPr>
              <w:keepNext/>
              <w:keepLines/>
            </w:pPr>
            <w:r w:rsidRPr="00DD2BC3">
              <w:rPr>
                <w:sz w:val="22"/>
                <w:szCs w:val="22"/>
              </w:rPr>
              <w:t xml:space="preserve">             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20____</w:t>
      </w:r>
      <w:r w:rsidRPr="00DD2BC3">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BF8" w:rsidRDefault="000E1BF8">
      <w:r>
        <w:separator/>
      </w:r>
    </w:p>
  </w:endnote>
  <w:endnote w:type="continuationSeparator" w:id="0">
    <w:p w:rsidR="000E1BF8" w:rsidRDefault="000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343111"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end"/>
    </w:r>
  </w:p>
  <w:p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343111"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separate"/>
    </w:r>
    <w:r w:rsidR="00B20424">
      <w:rPr>
        <w:rStyle w:val="afa"/>
        <w:noProof/>
      </w:rPr>
      <w:t>11</w:t>
    </w:r>
    <w:r>
      <w:rPr>
        <w:rStyle w:val="afa"/>
      </w:rPr>
      <w:fldChar w:fldCharType="end"/>
    </w:r>
  </w:p>
  <w:p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BF8" w:rsidRDefault="000E1BF8">
      <w:r>
        <w:separator/>
      </w:r>
    </w:p>
  </w:footnote>
  <w:footnote w:type="continuationSeparator" w:id="0">
    <w:p w:rsidR="000E1BF8" w:rsidRDefault="000E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30932"/>
    <w:rsid w:val="00031A42"/>
    <w:rsid w:val="00032372"/>
    <w:rsid w:val="0003780A"/>
    <w:rsid w:val="0007726F"/>
    <w:rsid w:val="000B0614"/>
    <w:rsid w:val="000D7710"/>
    <w:rsid w:val="000E1BF8"/>
    <w:rsid w:val="000E787F"/>
    <w:rsid w:val="0010790B"/>
    <w:rsid w:val="001103FE"/>
    <w:rsid w:val="00136E50"/>
    <w:rsid w:val="001917EE"/>
    <w:rsid w:val="00193B10"/>
    <w:rsid w:val="001B750F"/>
    <w:rsid w:val="00227971"/>
    <w:rsid w:val="002325FD"/>
    <w:rsid w:val="00237D21"/>
    <w:rsid w:val="002658A1"/>
    <w:rsid w:val="00283B45"/>
    <w:rsid w:val="002A34E4"/>
    <w:rsid w:val="002B23A0"/>
    <w:rsid w:val="002B4DE3"/>
    <w:rsid w:val="002C6E45"/>
    <w:rsid w:val="0030565E"/>
    <w:rsid w:val="00316428"/>
    <w:rsid w:val="00321245"/>
    <w:rsid w:val="003322EE"/>
    <w:rsid w:val="00343111"/>
    <w:rsid w:val="003436C7"/>
    <w:rsid w:val="00346192"/>
    <w:rsid w:val="00361BCB"/>
    <w:rsid w:val="003702BF"/>
    <w:rsid w:val="00387D46"/>
    <w:rsid w:val="003A2CE5"/>
    <w:rsid w:val="00436690"/>
    <w:rsid w:val="004627D6"/>
    <w:rsid w:val="00467816"/>
    <w:rsid w:val="004A61D2"/>
    <w:rsid w:val="004C08DF"/>
    <w:rsid w:val="004E68D9"/>
    <w:rsid w:val="005014CA"/>
    <w:rsid w:val="00543EED"/>
    <w:rsid w:val="00554DF4"/>
    <w:rsid w:val="0056168F"/>
    <w:rsid w:val="00572BFA"/>
    <w:rsid w:val="005744CC"/>
    <w:rsid w:val="005B23A1"/>
    <w:rsid w:val="005B6070"/>
    <w:rsid w:val="005F65E8"/>
    <w:rsid w:val="005F67A1"/>
    <w:rsid w:val="006077FB"/>
    <w:rsid w:val="006552D8"/>
    <w:rsid w:val="00684F41"/>
    <w:rsid w:val="00685F7C"/>
    <w:rsid w:val="0068693B"/>
    <w:rsid w:val="00694087"/>
    <w:rsid w:val="006A1D06"/>
    <w:rsid w:val="007157B3"/>
    <w:rsid w:val="00732FC5"/>
    <w:rsid w:val="00736BFE"/>
    <w:rsid w:val="00790591"/>
    <w:rsid w:val="007D3278"/>
    <w:rsid w:val="008145AA"/>
    <w:rsid w:val="00820E11"/>
    <w:rsid w:val="00845473"/>
    <w:rsid w:val="0088101F"/>
    <w:rsid w:val="00882760"/>
    <w:rsid w:val="00886BF1"/>
    <w:rsid w:val="008A00E3"/>
    <w:rsid w:val="008E58B0"/>
    <w:rsid w:val="008E779C"/>
    <w:rsid w:val="0090763A"/>
    <w:rsid w:val="00947A97"/>
    <w:rsid w:val="00964514"/>
    <w:rsid w:val="00964EB4"/>
    <w:rsid w:val="00997C93"/>
    <w:rsid w:val="009E6BA4"/>
    <w:rsid w:val="00A03EAE"/>
    <w:rsid w:val="00A65A36"/>
    <w:rsid w:val="00A87B6F"/>
    <w:rsid w:val="00A9658D"/>
    <w:rsid w:val="00AB079D"/>
    <w:rsid w:val="00B00164"/>
    <w:rsid w:val="00B20424"/>
    <w:rsid w:val="00B256C2"/>
    <w:rsid w:val="00B315D6"/>
    <w:rsid w:val="00B3696D"/>
    <w:rsid w:val="00B47586"/>
    <w:rsid w:val="00B63E18"/>
    <w:rsid w:val="00BB2BFB"/>
    <w:rsid w:val="00BC4268"/>
    <w:rsid w:val="00BE0AAA"/>
    <w:rsid w:val="00BF3DE9"/>
    <w:rsid w:val="00C108B5"/>
    <w:rsid w:val="00C70AB3"/>
    <w:rsid w:val="00CD1C66"/>
    <w:rsid w:val="00D17E55"/>
    <w:rsid w:val="00D27756"/>
    <w:rsid w:val="00D31BD9"/>
    <w:rsid w:val="00D42A3F"/>
    <w:rsid w:val="00D43F40"/>
    <w:rsid w:val="00DA63A3"/>
    <w:rsid w:val="00DD0AB5"/>
    <w:rsid w:val="00DD2BC3"/>
    <w:rsid w:val="00DE04E1"/>
    <w:rsid w:val="00E05222"/>
    <w:rsid w:val="00E12764"/>
    <w:rsid w:val="00E23CF1"/>
    <w:rsid w:val="00E42350"/>
    <w:rsid w:val="00E43E6C"/>
    <w:rsid w:val="00E43FFB"/>
    <w:rsid w:val="00E75A86"/>
    <w:rsid w:val="00E83F1C"/>
    <w:rsid w:val="00E879DE"/>
    <w:rsid w:val="00E9054B"/>
    <w:rsid w:val="00E953E0"/>
    <w:rsid w:val="00EA24E0"/>
    <w:rsid w:val="00EA6056"/>
    <w:rsid w:val="00EB658B"/>
    <w:rsid w:val="00ED0E93"/>
    <w:rsid w:val="00F06C4A"/>
    <w:rsid w:val="00F921AA"/>
    <w:rsid w:val="00FB33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77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ADD545ACDCD17FB1C58F3DCD0537E1C130BE7D482FB0242510195707iFg9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467</TotalTime>
  <Pages>14</Pages>
  <Words>7071</Words>
  <Characters>40306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113</cp:revision>
  <cp:lastPrinted>2017-07-04T04:31:00Z</cp:lastPrinted>
  <dcterms:created xsi:type="dcterms:W3CDTF">2017-07-03T04:40:00Z</dcterms:created>
  <dcterms:modified xsi:type="dcterms:W3CDTF">2020-10-16T06:19:00Z</dcterms:modified>
</cp:coreProperties>
</file>